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365C6EA2"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4915F4">
        <w:rPr>
          <w:rFonts w:ascii="Arial" w:hAnsi="Arial" w:cs="Arial"/>
        </w:rPr>
        <w:t>0</w:t>
      </w:r>
      <w:r w:rsidR="00F1261A">
        <w:rPr>
          <w:rFonts w:ascii="Arial" w:hAnsi="Arial" w:cs="Arial"/>
        </w:rPr>
        <w:t>7</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10FFF00D" w14:textId="0E937756" w:rsidR="006B5057" w:rsidRDefault="00AA598D" w:rsidP="00AA598D">
      <w:pPr>
        <w:pStyle w:val="fcasegauche"/>
        <w:numPr>
          <w:ilvl w:val="0"/>
          <w:numId w:val="9"/>
        </w:numPr>
        <w:tabs>
          <w:tab w:val="left" w:pos="851"/>
        </w:tabs>
        <w:spacing w:after="0"/>
        <w:rPr>
          <w:rFonts w:ascii="Arial" w:hAnsi="Arial" w:cs="Arial"/>
        </w:rPr>
      </w:pPr>
      <w:r>
        <w:rPr>
          <w:rFonts w:ascii="Arial" w:hAnsi="Arial" w:cs="Arial"/>
        </w:rPr>
        <w:t>Signalétique extérieure</w:t>
      </w: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CCAG :……………………………………………………………………………………………</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696B0" w14:textId="77777777" w:rsidR="00557134" w:rsidRDefault="00557134">
      <w:r>
        <w:separator/>
      </w:r>
    </w:p>
  </w:endnote>
  <w:endnote w:type="continuationSeparator" w:id="0">
    <w:p w14:paraId="2D3686A7" w14:textId="77777777" w:rsidR="00557134" w:rsidRDefault="0055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ABF13" w14:textId="77777777" w:rsidR="00557134" w:rsidRDefault="00557134">
      <w:r>
        <w:separator/>
      </w:r>
    </w:p>
  </w:footnote>
  <w:footnote w:type="continuationSeparator" w:id="0">
    <w:p w14:paraId="2284ECBB" w14:textId="77777777" w:rsidR="00557134" w:rsidRDefault="00557134">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7F65CB5"/>
    <w:multiLevelType w:val="hybridMultilevel"/>
    <w:tmpl w:val="B4D04686"/>
    <w:lvl w:ilvl="0" w:tplc="46E08326">
      <w:start w:val="5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6"/>
  </w:num>
  <w:num w:numId="5" w16cid:durableId="543180012">
    <w:abstractNumId w:val="4"/>
  </w:num>
  <w:num w:numId="6" w16cid:durableId="1717584391">
    <w:abstractNumId w:val="7"/>
  </w:num>
  <w:num w:numId="7" w16cid:durableId="661086154">
    <w:abstractNumId w:val="8"/>
  </w:num>
  <w:num w:numId="8" w16cid:durableId="1716468075">
    <w:abstractNumId w:val="3"/>
  </w:num>
  <w:num w:numId="9" w16cid:durableId="2618384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38A6"/>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70D9F"/>
    <w:rsid w:val="00385E76"/>
    <w:rsid w:val="003A7270"/>
    <w:rsid w:val="00431065"/>
    <w:rsid w:val="0043706E"/>
    <w:rsid w:val="0044597F"/>
    <w:rsid w:val="004915F4"/>
    <w:rsid w:val="004A3602"/>
    <w:rsid w:val="004A7169"/>
    <w:rsid w:val="004C5755"/>
    <w:rsid w:val="004E75A6"/>
    <w:rsid w:val="00514DAF"/>
    <w:rsid w:val="00532EC7"/>
    <w:rsid w:val="00541CA3"/>
    <w:rsid w:val="005546A9"/>
    <w:rsid w:val="00557134"/>
    <w:rsid w:val="005824AE"/>
    <w:rsid w:val="005846FB"/>
    <w:rsid w:val="005A05C1"/>
    <w:rsid w:val="005A4A3B"/>
    <w:rsid w:val="005A4CB5"/>
    <w:rsid w:val="005B2316"/>
    <w:rsid w:val="005E7C3F"/>
    <w:rsid w:val="005F0DCE"/>
    <w:rsid w:val="00601D08"/>
    <w:rsid w:val="0061068C"/>
    <w:rsid w:val="0064560F"/>
    <w:rsid w:val="006526DE"/>
    <w:rsid w:val="00660727"/>
    <w:rsid w:val="00662A86"/>
    <w:rsid w:val="006A37B0"/>
    <w:rsid w:val="006B5057"/>
    <w:rsid w:val="006C4338"/>
    <w:rsid w:val="006E2526"/>
    <w:rsid w:val="006F3DF9"/>
    <w:rsid w:val="007060E5"/>
    <w:rsid w:val="00710FD6"/>
    <w:rsid w:val="00730A78"/>
    <w:rsid w:val="00757151"/>
    <w:rsid w:val="007909E0"/>
    <w:rsid w:val="0079785C"/>
    <w:rsid w:val="007D4001"/>
    <w:rsid w:val="007D7A65"/>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65D3E"/>
    <w:rsid w:val="00AA598D"/>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EA6F59"/>
    <w:rsid w:val="00EC67EB"/>
    <w:rsid w:val="00F126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2302</Words>
  <Characters>12666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14939</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3</cp:revision>
  <cp:lastPrinted>2016-11-04T12:53:00Z</cp:lastPrinted>
  <dcterms:created xsi:type="dcterms:W3CDTF">2025-11-27T10:34:00Z</dcterms:created>
  <dcterms:modified xsi:type="dcterms:W3CDTF">2025-11-27T11:16:00Z</dcterms:modified>
</cp:coreProperties>
</file>